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408" w:rsidRDefault="004D0D17" w:rsidP="009A5FC0">
      <w:pPr>
        <w:spacing w:before="14"/>
        <w:rPr>
          <w:rFonts w:ascii="Arial" w:eastAsia="Arial" w:hAnsi="Arial" w:cs="Arial"/>
          <w:sz w:val="36"/>
          <w:szCs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264.5pt;margin-top:-66.55pt;width:171pt;height:62.25pt;z-index:-251658752;mso-position-horizontal-relative:text;mso-position-vertical-relative:text;mso-width-relative:page;mso-height-relative:page">
            <v:imagedata r:id="rId7" o:title=""/>
          </v:shape>
        </w:pict>
      </w:r>
      <w:r w:rsidR="009A5FC0">
        <w:rPr>
          <w:rFonts w:ascii="Arial" w:eastAsia="Arial" w:hAnsi="Arial" w:cs="Arial"/>
          <w:b/>
          <w:sz w:val="36"/>
          <w:szCs w:val="36"/>
        </w:rPr>
        <w:t xml:space="preserve"> </w:t>
      </w:r>
      <w:r w:rsidR="00107730">
        <w:rPr>
          <w:rFonts w:ascii="Arial" w:eastAsia="Arial" w:hAnsi="Arial" w:cs="Arial"/>
          <w:b/>
          <w:sz w:val="36"/>
          <w:szCs w:val="36"/>
        </w:rPr>
        <w:t>B</w:t>
      </w:r>
      <w:r w:rsidR="00107730">
        <w:rPr>
          <w:rFonts w:ascii="Arial" w:eastAsia="Arial" w:hAnsi="Arial" w:cs="Arial"/>
          <w:b/>
          <w:spacing w:val="-1"/>
          <w:sz w:val="36"/>
          <w:szCs w:val="36"/>
        </w:rPr>
        <w:t>r</w:t>
      </w:r>
      <w:r w:rsidR="00107730">
        <w:rPr>
          <w:rFonts w:ascii="Arial" w:eastAsia="Arial" w:hAnsi="Arial" w:cs="Arial"/>
          <w:b/>
          <w:sz w:val="36"/>
          <w:szCs w:val="36"/>
        </w:rPr>
        <w:t>it</w:t>
      </w:r>
      <w:r w:rsidR="00107730">
        <w:rPr>
          <w:rFonts w:ascii="Arial" w:eastAsia="Arial" w:hAnsi="Arial" w:cs="Arial"/>
          <w:b/>
          <w:spacing w:val="1"/>
          <w:sz w:val="36"/>
          <w:szCs w:val="36"/>
        </w:rPr>
        <w:t>i</w:t>
      </w:r>
      <w:r w:rsidR="00107730">
        <w:rPr>
          <w:rFonts w:ascii="Arial" w:eastAsia="Arial" w:hAnsi="Arial" w:cs="Arial"/>
          <w:b/>
          <w:sz w:val="36"/>
          <w:szCs w:val="36"/>
        </w:rPr>
        <w:t>sh S</w:t>
      </w:r>
      <w:r w:rsidR="00107730">
        <w:rPr>
          <w:rFonts w:ascii="Arial" w:eastAsia="Arial" w:hAnsi="Arial" w:cs="Arial"/>
          <w:b/>
          <w:spacing w:val="1"/>
          <w:sz w:val="36"/>
          <w:szCs w:val="36"/>
        </w:rPr>
        <w:t>p</w:t>
      </w:r>
      <w:r w:rsidR="00107730">
        <w:rPr>
          <w:rFonts w:ascii="Arial" w:eastAsia="Arial" w:hAnsi="Arial" w:cs="Arial"/>
          <w:b/>
          <w:sz w:val="36"/>
          <w:szCs w:val="36"/>
        </w:rPr>
        <w:t>i</w:t>
      </w:r>
      <w:r w:rsidR="00107730">
        <w:rPr>
          <w:rFonts w:ascii="Arial" w:eastAsia="Arial" w:hAnsi="Arial" w:cs="Arial"/>
          <w:b/>
          <w:spacing w:val="1"/>
          <w:sz w:val="36"/>
          <w:szCs w:val="36"/>
        </w:rPr>
        <w:t>n</w:t>
      </w:r>
      <w:r w:rsidR="00107730">
        <w:rPr>
          <w:rFonts w:ascii="Arial" w:eastAsia="Arial" w:hAnsi="Arial" w:cs="Arial"/>
          <w:b/>
          <w:sz w:val="36"/>
          <w:szCs w:val="36"/>
        </w:rPr>
        <w:t>al R</w:t>
      </w:r>
      <w:r w:rsidR="00107730">
        <w:rPr>
          <w:rFonts w:ascii="Arial" w:eastAsia="Arial" w:hAnsi="Arial" w:cs="Arial"/>
          <w:b/>
          <w:spacing w:val="-2"/>
          <w:sz w:val="36"/>
          <w:szCs w:val="36"/>
        </w:rPr>
        <w:t>e</w:t>
      </w:r>
      <w:r w:rsidR="00107730">
        <w:rPr>
          <w:rFonts w:ascii="Arial" w:eastAsia="Arial" w:hAnsi="Arial" w:cs="Arial"/>
          <w:b/>
          <w:sz w:val="36"/>
          <w:szCs w:val="36"/>
        </w:rPr>
        <w:t>g</w:t>
      </w:r>
      <w:r w:rsidR="00107730">
        <w:rPr>
          <w:rFonts w:ascii="Arial" w:eastAsia="Arial" w:hAnsi="Arial" w:cs="Arial"/>
          <w:b/>
          <w:spacing w:val="1"/>
          <w:sz w:val="36"/>
          <w:szCs w:val="36"/>
        </w:rPr>
        <w:t>i</w:t>
      </w:r>
      <w:r w:rsidR="00107730">
        <w:rPr>
          <w:rFonts w:ascii="Arial" w:eastAsia="Arial" w:hAnsi="Arial" w:cs="Arial"/>
          <w:b/>
          <w:sz w:val="36"/>
          <w:szCs w:val="36"/>
        </w:rPr>
        <w:t>stry</w:t>
      </w:r>
    </w:p>
    <w:p w:rsidR="001E3408" w:rsidRDefault="001E3408">
      <w:pPr>
        <w:spacing w:before="12" w:line="260" w:lineRule="exact"/>
        <w:rPr>
          <w:sz w:val="26"/>
          <w:szCs w:val="26"/>
        </w:rPr>
      </w:pPr>
    </w:p>
    <w:p w:rsidR="009A5FC0" w:rsidRPr="009A5FC0" w:rsidRDefault="00107730" w:rsidP="009A5FC0">
      <w:pPr>
        <w:ind w:left="100"/>
        <w:rPr>
          <w:rFonts w:ascii="Calibri" w:eastAsia="Calibri" w:hAnsi="Calibri" w:cs="Calibri"/>
          <w:b/>
          <w:sz w:val="28"/>
          <w:szCs w:val="28"/>
        </w:rPr>
      </w:pPr>
      <w:proofErr w:type="spellStart"/>
      <w:r>
        <w:rPr>
          <w:rFonts w:ascii="Calibri" w:eastAsia="Calibri" w:hAnsi="Calibri" w:cs="Calibri"/>
          <w:b/>
          <w:sz w:val="28"/>
          <w:szCs w:val="28"/>
        </w:rPr>
        <w:t>Ca</w:t>
      </w:r>
      <w:r>
        <w:rPr>
          <w:rFonts w:ascii="Calibri" w:eastAsia="Calibri" w:hAnsi="Calibri" w:cs="Calibri"/>
          <w:b/>
          <w:spacing w:val="1"/>
          <w:sz w:val="28"/>
          <w:szCs w:val="28"/>
        </w:rPr>
        <w:t>l</w:t>
      </w:r>
      <w:r>
        <w:rPr>
          <w:rFonts w:ascii="Calibri" w:eastAsia="Calibri" w:hAnsi="Calibri" w:cs="Calibri"/>
          <w:b/>
          <w:spacing w:val="-2"/>
          <w:sz w:val="28"/>
          <w:szCs w:val="28"/>
        </w:rPr>
        <w:t>d</w:t>
      </w:r>
      <w:r>
        <w:rPr>
          <w:rFonts w:ascii="Calibri" w:eastAsia="Calibri" w:hAnsi="Calibri" w:cs="Calibri"/>
          <w:b/>
          <w:sz w:val="28"/>
          <w:szCs w:val="28"/>
        </w:rPr>
        <w:t>ic</w:t>
      </w:r>
      <w:r>
        <w:rPr>
          <w:rFonts w:ascii="Calibri" w:eastAsia="Calibri" w:hAnsi="Calibri" w:cs="Calibri"/>
          <w:b/>
          <w:spacing w:val="-1"/>
          <w:sz w:val="28"/>
          <w:szCs w:val="28"/>
        </w:rPr>
        <w:t>o</w:t>
      </w:r>
      <w:r>
        <w:rPr>
          <w:rFonts w:ascii="Calibri" w:eastAsia="Calibri" w:hAnsi="Calibri" w:cs="Calibri"/>
          <w:b/>
          <w:spacing w:val="1"/>
          <w:sz w:val="28"/>
          <w:szCs w:val="28"/>
        </w:rPr>
        <w:t>t</w:t>
      </w:r>
      <w:r>
        <w:rPr>
          <w:rFonts w:ascii="Calibri" w:eastAsia="Calibri" w:hAnsi="Calibri" w:cs="Calibri"/>
          <w:b/>
          <w:sz w:val="28"/>
          <w:szCs w:val="28"/>
        </w:rPr>
        <w:t>t</w:t>
      </w:r>
      <w:proofErr w:type="spellEnd"/>
      <w:r>
        <w:rPr>
          <w:rFonts w:ascii="Calibri" w:eastAsia="Calibri" w:hAnsi="Calibri" w:cs="Calibri"/>
          <w:b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pacing w:val="1"/>
          <w:sz w:val="28"/>
          <w:szCs w:val="28"/>
        </w:rPr>
        <w:t>G</w:t>
      </w:r>
      <w:r>
        <w:rPr>
          <w:rFonts w:ascii="Calibri" w:eastAsia="Calibri" w:hAnsi="Calibri" w:cs="Calibri"/>
          <w:b/>
          <w:sz w:val="28"/>
          <w:szCs w:val="28"/>
        </w:rPr>
        <w:t>u</w:t>
      </w:r>
      <w:r>
        <w:rPr>
          <w:rFonts w:ascii="Calibri" w:eastAsia="Calibri" w:hAnsi="Calibri" w:cs="Calibri"/>
          <w:b/>
          <w:spacing w:val="-1"/>
          <w:sz w:val="28"/>
          <w:szCs w:val="28"/>
        </w:rPr>
        <w:t>a</w:t>
      </w:r>
      <w:r>
        <w:rPr>
          <w:rFonts w:ascii="Calibri" w:eastAsia="Calibri" w:hAnsi="Calibri" w:cs="Calibri"/>
          <w:b/>
          <w:spacing w:val="1"/>
          <w:sz w:val="28"/>
          <w:szCs w:val="28"/>
        </w:rPr>
        <w:t>r</w:t>
      </w:r>
      <w:r>
        <w:rPr>
          <w:rFonts w:ascii="Calibri" w:eastAsia="Calibri" w:hAnsi="Calibri" w:cs="Calibri"/>
          <w:b/>
          <w:spacing w:val="-2"/>
          <w:sz w:val="28"/>
          <w:szCs w:val="28"/>
        </w:rPr>
        <w:t>d</w:t>
      </w:r>
      <w:r>
        <w:rPr>
          <w:rFonts w:ascii="Calibri" w:eastAsia="Calibri" w:hAnsi="Calibri" w:cs="Calibri"/>
          <w:b/>
          <w:sz w:val="28"/>
          <w:szCs w:val="28"/>
        </w:rPr>
        <w:t>i</w:t>
      </w:r>
      <w:r>
        <w:rPr>
          <w:rFonts w:ascii="Calibri" w:eastAsia="Calibri" w:hAnsi="Calibri" w:cs="Calibri"/>
          <w:b/>
          <w:spacing w:val="1"/>
          <w:sz w:val="28"/>
          <w:szCs w:val="28"/>
        </w:rPr>
        <w:t>a</w:t>
      </w:r>
      <w:r>
        <w:rPr>
          <w:rFonts w:ascii="Calibri" w:eastAsia="Calibri" w:hAnsi="Calibri" w:cs="Calibri"/>
          <w:b/>
          <w:sz w:val="28"/>
          <w:szCs w:val="28"/>
        </w:rPr>
        <w:t xml:space="preserve">n </w:t>
      </w:r>
      <w:r>
        <w:rPr>
          <w:rFonts w:ascii="Calibri" w:eastAsia="Calibri" w:hAnsi="Calibri" w:cs="Calibri"/>
          <w:b/>
          <w:spacing w:val="-3"/>
          <w:sz w:val="28"/>
          <w:szCs w:val="28"/>
        </w:rPr>
        <w:t>A</w:t>
      </w:r>
      <w:r>
        <w:rPr>
          <w:rFonts w:ascii="Calibri" w:eastAsia="Calibri" w:hAnsi="Calibri" w:cs="Calibri"/>
          <w:b/>
          <w:sz w:val="28"/>
          <w:szCs w:val="28"/>
        </w:rPr>
        <w:t>ppro</w:t>
      </w:r>
      <w:r>
        <w:rPr>
          <w:rFonts w:ascii="Calibri" w:eastAsia="Calibri" w:hAnsi="Calibri" w:cs="Calibri"/>
          <w:b/>
          <w:spacing w:val="-1"/>
          <w:sz w:val="28"/>
          <w:szCs w:val="28"/>
        </w:rPr>
        <w:t>v</w:t>
      </w:r>
      <w:r>
        <w:rPr>
          <w:rFonts w:ascii="Calibri" w:eastAsia="Calibri" w:hAnsi="Calibri" w:cs="Calibri"/>
          <w:b/>
          <w:sz w:val="28"/>
          <w:szCs w:val="28"/>
        </w:rPr>
        <w:t>al</w:t>
      </w:r>
    </w:p>
    <w:p w:rsidR="001E3408" w:rsidRDefault="001E3408">
      <w:pPr>
        <w:spacing w:line="200" w:lineRule="exact"/>
      </w:pPr>
    </w:p>
    <w:p w:rsidR="001E3408" w:rsidRDefault="001E3408">
      <w:pPr>
        <w:spacing w:line="200" w:lineRule="exact"/>
      </w:pPr>
    </w:p>
    <w:p w:rsidR="001E3408" w:rsidRDefault="001E3408">
      <w:pPr>
        <w:spacing w:line="200" w:lineRule="exact"/>
      </w:pPr>
    </w:p>
    <w:p w:rsidR="001E3408" w:rsidRDefault="001E3408">
      <w:pPr>
        <w:spacing w:before="1" w:line="240" w:lineRule="exact"/>
        <w:rPr>
          <w:sz w:val="24"/>
          <w:szCs w:val="24"/>
        </w:rPr>
      </w:pPr>
    </w:p>
    <w:p w:rsidR="001E3408" w:rsidRDefault="00107730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ear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Cal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tt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Gua</w:t>
      </w:r>
      <w:r>
        <w:rPr>
          <w:rFonts w:ascii="Calibri" w:eastAsia="Calibri" w:hAnsi="Calibri" w:cs="Calibri"/>
          <w:spacing w:val="-1"/>
          <w:sz w:val="22"/>
          <w:szCs w:val="22"/>
        </w:rPr>
        <w:t>rd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,</w:t>
      </w:r>
    </w:p>
    <w:p w:rsidR="001E3408" w:rsidRDefault="001E3408">
      <w:pPr>
        <w:spacing w:before="9" w:line="140" w:lineRule="exact"/>
        <w:rPr>
          <w:sz w:val="14"/>
          <w:szCs w:val="14"/>
        </w:rPr>
      </w:pPr>
    </w:p>
    <w:p w:rsidR="001E3408" w:rsidRDefault="001E3408">
      <w:pPr>
        <w:spacing w:line="200" w:lineRule="exact"/>
      </w:pPr>
    </w:p>
    <w:p w:rsidR="001E3408" w:rsidRDefault="001E3408">
      <w:pPr>
        <w:spacing w:line="200" w:lineRule="exact"/>
      </w:pPr>
    </w:p>
    <w:p w:rsidR="001E3408" w:rsidRDefault="001E3408">
      <w:pPr>
        <w:spacing w:line="200" w:lineRule="exact"/>
      </w:pPr>
    </w:p>
    <w:p w:rsidR="001E3408" w:rsidRDefault="00107730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Re: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b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Sp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na</w:t>
      </w:r>
      <w:r>
        <w:rPr>
          <w:rFonts w:ascii="Calibri" w:eastAsia="Calibri" w:hAnsi="Calibri" w:cs="Calibri"/>
          <w:b/>
          <w:sz w:val="22"/>
          <w:szCs w:val="22"/>
        </w:rPr>
        <w:t>l R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y</w:t>
      </w:r>
    </w:p>
    <w:p w:rsidR="001E3408" w:rsidRDefault="001E3408">
      <w:pPr>
        <w:spacing w:before="18" w:line="220" w:lineRule="exact"/>
        <w:rPr>
          <w:sz w:val="22"/>
          <w:szCs w:val="22"/>
        </w:rPr>
      </w:pPr>
    </w:p>
    <w:p w:rsidR="001E3408" w:rsidRDefault="00107730">
      <w:pPr>
        <w:spacing w:line="276" w:lineRule="auto"/>
        <w:ind w:left="100" w:right="19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With 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intr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-2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id</w:t>
      </w:r>
      <w:r>
        <w:rPr>
          <w:rFonts w:ascii="Calibri" w:eastAsia="Calibri" w:hAnsi="Calibri" w:cs="Calibri"/>
          <w:sz w:val="22"/>
          <w:szCs w:val="22"/>
        </w:rPr>
        <w:t>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cal p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ct</w:t>
      </w:r>
      <w:r>
        <w:rPr>
          <w:rFonts w:ascii="Calibri" w:eastAsia="Calibri" w:hAnsi="Calibri" w:cs="Calibri"/>
          <w:sz w:val="22"/>
          <w:szCs w:val="22"/>
        </w:rPr>
        <w:t>iti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has b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en a 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esire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z w:val="22"/>
          <w:szCs w:val="22"/>
        </w:rPr>
        <w:t>easure su</w:t>
      </w:r>
      <w:r>
        <w:rPr>
          <w:rFonts w:ascii="Calibri" w:eastAsia="Calibri" w:hAnsi="Calibri" w:cs="Calibri"/>
          <w:spacing w:val="-1"/>
          <w:sz w:val="22"/>
          <w:szCs w:val="22"/>
        </w:rPr>
        <w:t>rg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s’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es.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will ena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 a</w:t>
      </w:r>
      <w:r>
        <w:rPr>
          <w:rFonts w:ascii="Calibri" w:eastAsia="Calibri" w:hAnsi="Calibri" w:cs="Calibri"/>
          <w:spacing w:val="-2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easu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her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aga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rs.</w:t>
      </w:r>
    </w:p>
    <w:p w:rsidR="001E3408" w:rsidRDefault="001E3408">
      <w:pPr>
        <w:spacing w:before="7" w:line="180" w:lineRule="exact"/>
        <w:rPr>
          <w:sz w:val="19"/>
          <w:szCs w:val="19"/>
        </w:rPr>
      </w:pPr>
    </w:p>
    <w:p w:rsidR="001E3408" w:rsidRDefault="00107730">
      <w:pPr>
        <w:spacing w:line="277" w:lineRule="auto"/>
        <w:ind w:left="100" w:right="39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 am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iss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patient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data f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is Trust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British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Registry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patien</w:t>
      </w:r>
      <w:r>
        <w:rPr>
          <w:rFonts w:ascii="Calibri" w:eastAsia="Calibri" w:hAnsi="Calibri" w:cs="Calibri"/>
          <w:spacing w:val="-3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wn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ce.</w:t>
      </w:r>
    </w:p>
    <w:p w:rsidR="001E3408" w:rsidRDefault="001E3408">
      <w:pPr>
        <w:spacing w:before="7" w:line="100" w:lineRule="exact"/>
        <w:rPr>
          <w:sz w:val="10"/>
          <w:szCs w:val="10"/>
        </w:rPr>
      </w:pPr>
    </w:p>
    <w:p w:rsidR="001E3408" w:rsidRDefault="001E3408">
      <w:pPr>
        <w:spacing w:line="200" w:lineRule="exact"/>
      </w:pPr>
    </w:p>
    <w:p w:rsidR="001E3408" w:rsidRDefault="001E3408">
      <w:pPr>
        <w:spacing w:line="200" w:lineRule="exact"/>
      </w:pPr>
    </w:p>
    <w:p w:rsidR="001E3408" w:rsidRDefault="001E3408">
      <w:pPr>
        <w:spacing w:line="200" w:lineRule="exact"/>
      </w:pPr>
    </w:p>
    <w:p w:rsidR="001E3408" w:rsidRDefault="00107730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y</w:t>
      </w:r>
    </w:p>
    <w:p w:rsidR="001E3408" w:rsidRDefault="001E3408">
      <w:pPr>
        <w:spacing w:before="18" w:line="220" w:lineRule="exact"/>
        <w:rPr>
          <w:sz w:val="22"/>
          <w:szCs w:val="22"/>
        </w:rPr>
      </w:pPr>
    </w:p>
    <w:p w:rsidR="001E3408" w:rsidRDefault="00107730">
      <w:pPr>
        <w:spacing w:line="276" w:lineRule="auto"/>
        <w:ind w:left="100" w:right="21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British S</w:t>
      </w:r>
      <w:r>
        <w:rPr>
          <w:rFonts w:ascii="Calibri" w:eastAsia="Calibri" w:hAnsi="Calibri" w:cs="Calibri"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Regist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 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mm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ris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tant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aed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rked with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litu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ical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egistry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that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 xml:space="preserve">ill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sed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gat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>
        <w:rPr>
          <w:rFonts w:ascii="Calibri" w:eastAsia="Calibri" w:hAnsi="Calibri" w:cs="Calibri"/>
          <w:sz w:val="22"/>
          <w:szCs w:val="22"/>
        </w:rPr>
        <w:t>atient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ata 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ses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abo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used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arc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egistry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ed by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ndu</w:t>
      </w:r>
      <w:r>
        <w:rPr>
          <w:rFonts w:ascii="Calibri" w:eastAsia="Calibri" w:hAnsi="Calibri" w:cs="Calibri"/>
          <w:sz w:val="22"/>
          <w:szCs w:val="22"/>
        </w:rPr>
        <w:t>str</w:t>
      </w:r>
      <w:r>
        <w:rPr>
          <w:rFonts w:ascii="Calibri" w:eastAsia="Calibri" w:hAnsi="Calibri" w:cs="Calibri"/>
          <w:spacing w:val="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1E3408" w:rsidRDefault="001E3408">
      <w:pPr>
        <w:spacing w:before="6" w:line="180" w:lineRule="exact"/>
        <w:rPr>
          <w:sz w:val="19"/>
          <w:szCs w:val="19"/>
        </w:rPr>
      </w:pPr>
    </w:p>
    <w:p w:rsidR="001E3408" w:rsidRDefault="00107730">
      <w:pPr>
        <w:spacing w:line="277" w:lineRule="auto"/>
        <w:ind w:left="100" w:right="20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British S</w:t>
      </w:r>
      <w:r>
        <w:rPr>
          <w:rFonts w:ascii="Calibri" w:eastAsia="Calibri" w:hAnsi="Calibri" w:cs="Calibri"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Regist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 was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stab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ed in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 xml:space="preserve">2 with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patient sa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and </w:t>
      </w:r>
      <w:r>
        <w:rPr>
          <w:rFonts w:ascii="Calibri" w:eastAsia="Calibri" w:hAnsi="Calibri" w:cs="Calibri"/>
          <w:spacing w:val="1"/>
          <w:sz w:val="22"/>
          <w:szCs w:val="22"/>
        </w:rPr>
        <w:t>mo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the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esults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sp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 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has b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en des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gn</w:t>
      </w:r>
      <w:r>
        <w:rPr>
          <w:rFonts w:ascii="Calibri" w:eastAsia="Calibri" w:hAnsi="Calibri" w:cs="Calibri"/>
          <w:sz w:val="22"/>
          <w:szCs w:val="22"/>
        </w:rPr>
        <w:t>ed by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UK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 pr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 xml:space="preserve">enefit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 patie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s.</w:t>
      </w:r>
    </w:p>
    <w:p w:rsidR="001E3408" w:rsidRDefault="001E3408">
      <w:pPr>
        <w:spacing w:before="6" w:line="180" w:lineRule="exact"/>
        <w:rPr>
          <w:sz w:val="19"/>
          <w:szCs w:val="19"/>
        </w:rPr>
      </w:pPr>
    </w:p>
    <w:p w:rsidR="001E3408" w:rsidRDefault="00107730">
      <w:pPr>
        <w:spacing w:line="276" w:lineRule="auto"/>
        <w:ind w:left="100" w:right="9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Regi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aut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tically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a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atients u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sp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, gi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su</w:t>
      </w:r>
      <w:r>
        <w:rPr>
          <w:rFonts w:ascii="Calibri" w:eastAsia="Calibri" w:hAnsi="Calibri" w:cs="Calibri"/>
          <w:spacing w:val="-1"/>
          <w:sz w:val="22"/>
          <w:szCs w:val="22"/>
        </w:rPr>
        <w:t>rg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 insta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their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atien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s’ 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ts.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ill be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used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be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gh</w:t>
      </w:r>
      <w:r>
        <w:rPr>
          <w:rFonts w:ascii="Calibri" w:eastAsia="Calibri" w:hAnsi="Calibri" w:cs="Calibri"/>
          <w:sz w:val="22"/>
          <w:szCs w:val="22"/>
        </w:rPr>
        <w:t>t,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kn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wled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aid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nu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 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su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 xml:space="preserve">ical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es.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artic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lar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arch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ill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nat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j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entificat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tren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s in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ract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ce,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tracking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pm</w:t>
      </w:r>
      <w:r>
        <w:rPr>
          <w:rFonts w:ascii="Calibri" w:eastAsia="Calibri" w:hAnsi="Calibri" w:cs="Calibri"/>
          <w:sz w:val="22"/>
          <w:szCs w:val="22"/>
        </w:rPr>
        <w:t>ents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that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ay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4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earlie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1E3408" w:rsidRDefault="001E3408">
      <w:pPr>
        <w:spacing w:before="8" w:line="180" w:lineRule="exact"/>
        <w:rPr>
          <w:sz w:val="19"/>
          <w:szCs w:val="19"/>
        </w:rPr>
      </w:pPr>
    </w:p>
    <w:p w:rsidR="001E3408" w:rsidRDefault="00107730">
      <w:pPr>
        <w:spacing w:line="276" w:lineRule="auto"/>
        <w:ind w:left="100" w:right="7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For su</w:t>
      </w:r>
      <w:r>
        <w:rPr>
          <w:rFonts w:ascii="Calibri" w:eastAsia="Calibri" w:hAnsi="Calibri" w:cs="Calibri"/>
          <w:spacing w:val="-1"/>
          <w:sz w:val="22"/>
          <w:szCs w:val="22"/>
        </w:rPr>
        <w:t>rg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user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eg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stry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4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l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tient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ffe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ely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 create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aisal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id</w:t>
      </w:r>
      <w:r>
        <w:rPr>
          <w:rFonts w:ascii="Calibri" w:eastAsia="Calibri" w:hAnsi="Calibri" w:cs="Calibri"/>
          <w:sz w:val="22"/>
          <w:szCs w:val="22"/>
        </w:rPr>
        <w:t>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ses.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erall ana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data will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ised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eri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1E3408" w:rsidRDefault="001E3408">
      <w:pPr>
        <w:spacing w:before="8" w:line="100" w:lineRule="exact"/>
        <w:rPr>
          <w:sz w:val="10"/>
          <w:szCs w:val="10"/>
        </w:rPr>
      </w:pPr>
    </w:p>
    <w:p w:rsidR="001E3408" w:rsidRDefault="001E3408">
      <w:pPr>
        <w:spacing w:line="200" w:lineRule="exact"/>
      </w:pPr>
    </w:p>
    <w:p w:rsidR="001E3408" w:rsidRDefault="001E3408">
      <w:pPr>
        <w:spacing w:line="200" w:lineRule="exact"/>
      </w:pPr>
    </w:p>
    <w:p w:rsidR="001E3408" w:rsidRDefault="001E3408">
      <w:pPr>
        <w:spacing w:line="200" w:lineRule="exact"/>
      </w:pPr>
    </w:p>
    <w:p w:rsidR="001E3408" w:rsidRDefault="00107730">
      <w:pPr>
        <w:ind w:left="100"/>
        <w:rPr>
          <w:rFonts w:ascii="Calibri" w:eastAsia="Calibri" w:hAnsi="Calibri" w:cs="Calibri"/>
          <w:sz w:val="22"/>
          <w:szCs w:val="22"/>
        </w:rPr>
        <w:sectPr w:rsidR="001E3408">
          <w:footerReference w:type="default" r:id="rId8"/>
          <w:pgSz w:w="11920" w:h="16840"/>
          <w:pgMar w:top="1560" w:right="1400" w:bottom="280" w:left="1340" w:header="0" w:footer="1003" w:gutter="0"/>
          <w:pgNumType w:start="1"/>
          <w:cols w:space="720"/>
        </w:sect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So</w:t>
      </w:r>
      <w:r>
        <w:rPr>
          <w:rFonts w:ascii="Calibri" w:eastAsia="Calibri" w:hAnsi="Calibri" w:cs="Calibri"/>
          <w:b/>
          <w:sz w:val="22"/>
          <w:szCs w:val="22"/>
        </w:rPr>
        <w:t>ft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e</w:t>
      </w:r>
    </w:p>
    <w:p w:rsidR="001E3408" w:rsidRDefault="00107730">
      <w:pPr>
        <w:spacing w:before="58" w:line="276" w:lineRule="auto"/>
        <w:ind w:left="100" w:right="13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Ampl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specif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rea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sa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bu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egistries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ical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 asses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ent.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It is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divis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rg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espier,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sed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ealthca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e. It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as suc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essfu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ly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six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tries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since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12</w:t>
      </w:r>
      <w:r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Ampl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is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 xml:space="preserve">cting as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 xml:space="preserve">ta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Brit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sh </w:t>
      </w:r>
      <w:r>
        <w:rPr>
          <w:rFonts w:ascii="Calibri" w:eastAsia="Calibri" w:hAnsi="Calibri" w:cs="Calibri"/>
          <w:spacing w:val="-1"/>
          <w:sz w:val="22"/>
          <w:szCs w:val="22"/>
        </w:rPr>
        <w:t>Sp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Regist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1E3408" w:rsidRDefault="001E3408">
      <w:pPr>
        <w:spacing w:before="7" w:line="180" w:lineRule="exact"/>
        <w:rPr>
          <w:sz w:val="19"/>
          <w:szCs w:val="19"/>
        </w:rPr>
      </w:pPr>
    </w:p>
    <w:p w:rsidR="001E3408" w:rsidRDefault="00107730">
      <w:pPr>
        <w:spacing w:line="276" w:lineRule="auto"/>
        <w:ind w:left="100" w:right="368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l Ampl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egistry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ware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(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the </w:t>
      </w:r>
      <w:r>
        <w:rPr>
          <w:rFonts w:ascii="Calibri" w:eastAsia="Calibri" w:hAnsi="Calibri" w:cs="Calibri"/>
          <w:spacing w:val="-2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K)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 an I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7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credi</w:t>
      </w:r>
      <w:r>
        <w:rPr>
          <w:rFonts w:ascii="Calibri" w:eastAsia="Calibri" w:hAnsi="Calibri" w:cs="Calibri"/>
          <w:spacing w:val="-2"/>
          <w:sz w:val="22"/>
          <w:szCs w:val="22"/>
        </w:rPr>
        <w:t>te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data </w:t>
      </w:r>
      <w:proofErr w:type="spellStart"/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Ampl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cer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if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hyperlink r:id="rId9">
        <w:r>
          <w:rPr>
            <w:rFonts w:ascii="Calibri" w:eastAsia="Calibri" w:hAnsi="Calibri" w:cs="Calibri"/>
            <w:sz w:val="22"/>
            <w:szCs w:val="22"/>
          </w:rPr>
          <w:t>[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h</w:t>
        </w:r>
        <w:r>
          <w:rPr>
            <w:rFonts w:ascii="Calibri" w:eastAsia="Calibri" w:hAnsi="Calibri" w:cs="Calibri"/>
            <w:spacing w:val="-2"/>
            <w:sz w:val="22"/>
            <w:szCs w:val="22"/>
          </w:rPr>
          <w:t>t</w:t>
        </w:r>
        <w:r>
          <w:rPr>
            <w:rFonts w:ascii="Calibri" w:eastAsia="Calibri" w:hAnsi="Calibri" w:cs="Calibri"/>
            <w:sz w:val="22"/>
            <w:szCs w:val="22"/>
          </w:rPr>
          <w:t>t</w:t>
        </w:r>
        <w:r>
          <w:rPr>
            <w:rFonts w:ascii="Calibri" w:eastAsia="Calibri" w:hAnsi="Calibri" w:cs="Calibri"/>
            <w:spacing w:val="-3"/>
            <w:sz w:val="22"/>
            <w:szCs w:val="22"/>
          </w:rPr>
          <w:t>p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: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/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/</w:t>
        </w:r>
        <w:r>
          <w:rPr>
            <w:rFonts w:ascii="Calibri" w:eastAsia="Calibri" w:hAnsi="Calibri" w:cs="Calibri"/>
            <w:spacing w:val="-2"/>
            <w:sz w:val="22"/>
            <w:szCs w:val="22"/>
          </w:rPr>
          <w:t>w</w:t>
        </w:r>
        <w:r>
          <w:rPr>
            <w:rFonts w:ascii="Calibri" w:eastAsia="Calibri" w:hAnsi="Calibri" w:cs="Calibri"/>
            <w:sz w:val="22"/>
            <w:szCs w:val="22"/>
          </w:rPr>
          <w:t>w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w</w:t>
        </w:r>
        <w:r>
          <w:rPr>
            <w:rFonts w:ascii="Calibri" w:eastAsia="Calibri" w:hAnsi="Calibri" w:cs="Calibri"/>
            <w:sz w:val="22"/>
            <w:szCs w:val="22"/>
          </w:rPr>
          <w:t>.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n</w:t>
        </w:r>
        <w:r>
          <w:rPr>
            <w:rFonts w:ascii="Calibri" w:eastAsia="Calibri" w:hAnsi="Calibri" w:cs="Calibri"/>
            <w:sz w:val="22"/>
            <w:szCs w:val="22"/>
          </w:rPr>
          <w:t>e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t</w:t>
        </w:r>
        <w:r>
          <w:rPr>
            <w:rFonts w:ascii="Calibri" w:eastAsia="Calibri" w:hAnsi="Calibri" w:cs="Calibri"/>
            <w:sz w:val="22"/>
            <w:szCs w:val="22"/>
          </w:rPr>
          <w:t>titu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d</w:t>
        </w:r>
        <w:r>
          <w:rPr>
            <w:rFonts w:ascii="Calibri" w:eastAsia="Calibri" w:hAnsi="Calibri" w:cs="Calibri"/>
            <w:sz w:val="22"/>
            <w:szCs w:val="22"/>
          </w:rPr>
          <w:t>e.</w:t>
        </w:r>
        <w:r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m</w:t>
        </w:r>
      </w:hyperlink>
      <w:r>
        <w:rPr>
          <w:rFonts w:ascii="Calibri" w:eastAsia="Calibri" w:hAnsi="Calibri" w:cs="Calibri"/>
          <w:sz w:val="22"/>
          <w:szCs w:val="22"/>
        </w:rPr>
        <w:t>] th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ware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 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bu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ecure.</w:t>
      </w:r>
    </w:p>
    <w:p w:rsidR="001E3408" w:rsidRDefault="001E3408">
      <w:pPr>
        <w:spacing w:before="7" w:line="180" w:lineRule="exact"/>
        <w:rPr>
          <w:sz w:val="19"/>
          <w:szCs w:val="19"/>
        </w:rPr>
      </w:pPr>
    </w:p>
    <w:p w:rsidR="001E3408" w:rsidRDefault="00107730">
      <w:pPr>
        <w:spacing w:line="277" w:lineRule="auto"/>
        <w:ind w:left="100" w:right="22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British S</w:t>
      </w:r>
      <w:r>
        <w:rPr>
          <w:rFonts w:ascii="Calibri" w:eastAsia="Calibri" w:hAnsi="Calibri" w:cs="Calibri"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Regist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 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bookmarkStart w:id="0" w:name="_GoBack"/>
      <w:bookmarkEnd w:id="0"/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will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as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ata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red as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such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 the ICO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</w:t>
      </w:r>
      <w:r w:rsidR="005B7DEE">
        <w:rPr>
          <w:rFonts w:ascii="Calibri" w:eastAsia="Calibri" w:hAnsi="Calibri" w:cs="Calibri"/>
          <w:sz w:val="22"/>
          <w:szCs w:val="22"/>
        </w:rPr>
        <w:t>ZA229831</w:t>
      </w:r>
      <w:r>
        <w:rPr>
          <w:rFonts w:ascii="Calibri" w:eastAsia="Calibri" w:hAnsi="Calibri" w:cs="Calibri"/>
          <w:sz w:val="22"/>
          <w:szCs w:val="22"/>
        </w:rPr>
        <w:t>).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itish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 Regist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reeme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</w:t>
      </w:r>
      <w:r>
        <w:rPr>
          <w:rFonts w:ascii="Calibri" w:eastAsia="Calibri" w:hAnsi="Calibri" w:cs="Calibri"/>
          <w:sz w:val="22"/>
          <w:szCs w:val="22"/>
        </w:rPr>
        <w:t>attac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ed) defi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usa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 Registry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r</w:t>
      </w:r>
      <w:r>
        <w:rPr>
          <w:rFonts w:ascii="Calibri" w:eastAsia="Calibri" w:hAnsi="Calibri" w:cs="Calibri"/>
          <w:sz w:val="22"/>
          <w:szCs w:val="22"/>
        </w:rPr>
        <w:t>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ired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ad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ata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ec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t.</w:t>
      </w:r>
    </w:p>
    <w:p w:rsidR="001E3408" w:rsidRDefault="001E3408">
      <w:pPr>
        <w:spacing w:before="7" w:line="100" w:lineRule="exact"/>
        <w:rPr>
          <w:sz w:val="10"/>
          <w:szCs w:val="10"/>
        </w:rPr>
      </w:pPr>
    </w:p>
    <w:p w:rsidR="001E3408" w:rsidRDefault="001E3408">
      <w:pPr>
        <w:spacing w:line="200" w:lineRule="exact"/>
      </w:pPr>
    </w:p>
    <w:p w:rsidR="001E3408" w:rsidRDefault="001E3408">
      <w:pPr>
        <w:spacing w:line="200" w:lineRule="exact"/>
      </w:pPr>
    </w:p>
    <w:p w:rsidR="001E3408" w:rsidRDefault="001E3408">
      <w:pPr>
        <w:spacing w:line="200" w:lineRule="exact"/>
      </w:pPr>
    </w:p>
    <w:p w:rsidR="001E3408" w:rsidRDefault="00107730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n</w:t>
      </w:r>
    </w:p>
    <w:p w:rsidR="001E3408" w:rsidRDefault="001E3408">
      <w:pPr>
        <w:spacing w:before="18" w:line="220" w:lineRule="exact"/>
        <w:rPr>
          <w:sz w:val="22"/>
          <w:szCs w:val="22"/>
        </w:rPr>
      </w:pPr>
    </w:p>
    <w:p w:rsidR="001E3408" w:rsidRDefault="00107730">
      <w:pPr>
        <w:spacing w:line="276" w:lineRule="auto"/>
        <w:ind w:left="100" w:right="15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d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ritish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 Regist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will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ire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per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to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>up</w:t>
      </w:r>
      <w:r>
        <w:rPr>
          <w:rFonts w:ascii="Calibri" w:eastAsia="Calibri" w:hAnsi="Calibri" w:cs="Calibri"/>
          <w:sz w:val="22"/>
          <w:szCs w:val="22"/>
        </w:rPr>
        <w:t>licati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ens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that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atients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 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futu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ssess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easu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which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 xml:space="preserve">ill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-re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ed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-</w:t>
      </w:r>
      <w:r>
        <w:rPr>
          <w:rFonts w:ascii="Calibri" w:eastAsia="Calibri" w:hAnsi="Calibri" w:cs="Calibri"/>
          <w:sz w:val="22"/>
          <w:szCs w:val="22"/>
        </w:rPr>
        <w:t>rec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ed.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sh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 xml:space="preserve">ll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ire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ent fr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patients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/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eir pa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ents when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proofErr w:type="spellStart"/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atric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es.</w:t>
      </w:r>
    </w:p>
    <w:p w:rsidR="001E3408" w:rsidRDefault="001E3408">
      <w:pPr>
        <w:spacing w:before="7" w:line="180" w:lineRule="exact"/>
        <w:rPr>
          <w:sz w:val="19"/>
          <w:szCs w:val="19"/>
        </w:rPr>
      </w:pPr>
    </w:p>
    <w:p w:rsidR="001E3408" w:rsidRDefault="00107730">
      <w:pPr>
        <w:spacing w:line="276" w:lineRule="auto"/>
        <w:ind w:left="100" w:right="31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sent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ec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ical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the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litu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ware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fir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th 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ent. 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inc</w:t>
      </w:r>
      <w:r>
        <w:rPr>
          <w:rFonts w:ascii="Calibri" w:eastAsia="Calibri" w:hAnsi="Calibri" w:cs="Calibri"/>
          <w:spacing w:val="-1"/>
          <w:sz w:val="22"/>
          <w:szCs w:val="22"/>
        </w:rPr>
        <w:t>lud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fa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r p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essing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data and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les 2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ent for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sensiti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a. E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 xml:space="preserve">ch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atient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will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 xml:space="preserve">le 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re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est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her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wn data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ask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it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 re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ed f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e.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4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y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ire 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 xml:space="preserve">ent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e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ec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ical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lease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Re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oun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om</w:t>
      </w:r>
      <w:hyperlink r:id="rId10">
        <w:r>
          <w:rPr>
            <w:rFonts w:ascii="Calibri" w:eastAsia="Calibri" w:hAnsi="Calibri" w:cs="Calibri"/>
            <w:sz w:val="22"/>
            <w:szCs w:val="22"/>
          </w:rPr>
          <w:t>er.s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upp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o</w:t>
        </w:r>
        <w:r>
          <w:rPr>
            <w:rFonts w:ascii="Calibri" w:eastAsia="Calibri" w:hAnsi="Calibri" w:cs="Calibri"/>
            <w:sz w:val="22"/>
            <w:szCs w:val="22"/>
          </w:rPr>
          <w:t>rt@</w:t>
        </w:r>
        <w:r>
          <w:rPr>
            <w:rFonts w:ascii="Calibri" w:eastAsia="Calibri" w:hAnsi="Calibri" w:cs="Calibri"/>
            <w:spacing w:val="-3"/>
            <w:sz w:val="22"/>
            <w:szCs w:val="22"/>
          </w:rPr>
          <w:t>a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m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p</w:t>
        </w:r>
        <w:r>
          <w:rPr>
            <w:rFonts w:ascii="Calibri" w:eastAsia="Calibri" w:hAnsi="Calibri" w:cs="Calibri"/>
            <w:sz w:val="22"/>
            <w:szCs w:val="22"/>
          </w:rPr>
          <w:t>litu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d</w:t>
        </w:r>
        <w:r>
          <w:rPr>
            <w:rFonts w:ascii="Calibri" w:eastAsia="Calibri" w:hAnsi="Calibri" w:cs="Calibri"/>
            <w:spacing w:val="2"/>
            <w:sz w:val="22"/>
            <w:szCs w:val="22"/>
          </w:rPr>
          <w:t>e</w:t>
        </w:r>
        <w:proofErr w:type="spellEnd"/>
        <w:r>
          <w:rPr>
            <w:rFonts w:ascii="Calibri" w:eastAsia="Calibri" w:hAnsi="Calibri" w:cs="Calibri"/>
            <w:sz w:val="22"/>
            <w:szCs w:val="22"/>
          </w:rPr>
          <w:t>-</w:t>
        </w:r>
      </w:hyperlink>
      <w:r>
        <w:rPr>
          <w:rFonts w:ascii="Calibri" w:eastAsia="Calibri" w:hAnsi="Calibri" w:cs="Calibri"/>
          <w:sz w:val="22"/>
          <w:szCs w:val="22"/>
        </w:rPr>
        <w:t xml:space="preserve"> cli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ical.c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k.</w:t>
      </w:r>
    </w:p>
    <w:p w:rsidR="001E3408" w:rsidRDefault="001E3408">
      <w:pPr>
        <w:spacing w:before="7" w:line="180" w:lineRule="exact"/>
        <w:rPr>
          <w:sz w:val="19"/>
          <w:szCs w:val="19"/>
        </w:rPr>
      </w:pPr>
    </w:p>
    <w:p w:rsidR="001E3408" w:rsidRDefault="00107730">
      <w:pPr>
        <w:spacing w:line="277" w:lineRule="auto"/>
        <w:ind w:left="100" w:right="11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Each 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 xml:space="preserve">ill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will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her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per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erature stan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 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le. This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 xml:space="preserve">ill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with all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ed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No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will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ther s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’s d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ta.</w:t>
      </w:r>
    </w:p>
    <w:p w:rsidR="001E3408" w:rsidRDefault="001E3408">
      <w:pPr>
        <w:spacing w:before="6" w:line="180" w:lineRule="exact"/>
        <w:rPr>
          <w:sz w:val="19"/>
          <w:szCs w:val="19"/>
        </w:rPr>
      </w:pPr>
    </w:p>
    <w:p w:rsidR="001E3408" w:rsidRDefault="00107730">
      <w:pPr>
        <w:spacing w:line="276" w:lineRule="auto"/>
        <w:ind w:left="100" w:right="6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British S</w:t>
      </w:r>
      <w:r>
        <w:rPr>
          <w:rFonts w:ascii="Calibri" w:eastAsia="Calibri" w:hAnsi="Calibri" w:cs="Calibri"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Regist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 run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ee 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ov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Regi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ess req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d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 xml:space="preserve">ta.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licy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tached.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nym</w:t>
      </w:r>
      <w:r>
        <w:rPr>
          <w:rFonts w:ascii="Calibri" w:eastAsia="Calibri" w:hAnsi="Calibri" w:cs="Calibri"/>
          <w:sz w:val="22"/>
          <w:szCs w:val="22"/>
        </w:rPr>
        <w:t>ised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4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res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arch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if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tain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are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z w:val="22"/>
          <w:szCs w:val="22"/>
        </w:rPr>
        <w:t>et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 British S</w:t>
      </w:r>
      <w:r>
        <w:rPr>
          <w:rFonts w:ascii="Calibri" w:eastAsia="Calibri" w:hAnsi="Calibri" w:cs="Calibri"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 Regi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try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 i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entified as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 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rce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ta.</w:t>
      </w:r>
    </w:p>
    <w:p w:rsidR="001E3408" w:rsidRDefault="001E3408">
      <w:pPr>
        <w:spacing w:before="7" w:line="180" w:lineRule="exact"/>
        <w:rPr>
          <w:sz w:val="19"/>
          <w:szCs w:val="19"/>
        </w:rPr>
      </w:pPr>
    </w:p>
    <w:p w:rsidR="001E3408" w:rsidRDefault="00107730">
      <w:pPr>
        <w:spacing w:line="276" w:lineRule="auto"/>
        <w:ind w:left="100" w:right="9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est that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all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aed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Knee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Trust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all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enter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ata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British S</w:t>
      </w:r>
      <w:r>
        <w:rPr>
          <w:rFonts w:ascii="Calibri" w:eastAsia="Calibri" w:hAnsi="Calibri" w:cs="Calibri"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egistr</w:t>
      </w:r>
      <w:r>
        <w:rPr>
          <w:rFonts w:ascii="Calibri" w:eastAsia="Calibri" w:hAnsi="Calibri" w:cs="Calibri"/>
          <w:spacing w:val="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eli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that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tt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pr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les h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-2"/>
          <w:sz w:val="22"/>
          <w:szCs w:val="22"/>
        </w:rPr>
        <w:t>ee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will 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nu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to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icta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use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the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egistr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1E3408" w:rsidRDefault="001E3408">
      <w:pPr>
        <w:spacing w:before="6" w:line="180" w:lineRule="exact"/>
        <w:rPr>
          <w:sz w:val="19"/>
          <w:szCs w:val="19"/>
        </w:rPr>
      </w:pPr>
    </w:p>
    <w:p w:rsidR="001E3408" w:rsidRDefault="00107730">
      <w:pPr>
        <w:spacing w:line="278" w:lineRule="auto"/>
        <w:ind w:left="100" w:right="17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British S</w:t>
      </w:r>
      <w:r>
        <w:rPr>
          <w:rFonts w:ascii="Calibri" w:eastAsia="Calibri" w:hAnsi="Calibri" w:cs="Calibri"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egistry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hyperlink r:id="rId11">
        <w:r>
          <w:rPr>
            <w:rFonts w:ascii="Calibri" w:eastAsia="Calibri" w:hAnsi="Calibri" w:cs="Calibri"/>
            <w:sz w:val="22"/>
            <w:szCs w:val="22"/>
          </w:rPr>
          <w:t>here: w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w</w:t>
        </w:r>
        <w:r>
          <w:rPr>
            <w:rFonts w:ascii="Calibri" w:eastAsia="Calibri" w:hAnsi="Calibri" w:cs="Calibri"/>
            <w:sz w:val="22"/>
            <w:szCs w:val="22"/>
          </w:rPr>
          <w:t>w.bs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r</w:t>
        </w:r>
        <w:r>
          <w:rPr>
            <w:rFonts w:ascii="Calibri" w:eastAsia="Calibri" w:hAnsi="Calibri" w:cs="Calibri"/>
            <w:sz w:val="22"/>
            <w:szCs w:val="22"/>
          </w:rPr>
          <w:t>ce</w:t>
        </w:r>
        <w:r>
          <w:rPr>
            <w:rFonts w:ascii="Calibri" w:eastAsia="Calibri" w:hAnsi="Calibri" w:cs="Calibri"/>
            <w:spacing w:val="-2"/>
            <w:sz w:val="22"/>
            <w:szCs w:val="22"/>
          </w:rPr>
          <w:t>n</w:t>
        </w:r>
        <w:r>
          <w:rPr>
            <w:rFonts w:ascii="Calibri" w:eastAsia="Calibri" w:hAnsi="Calibri" w:cs="Calibri"/>
            <w:sz w:val="22"/>
            <w:szCs w:val="22"/>
          </w:rPr>
          <w:t>tre</w:t>
        </w:r>
        <w:r>
          <w:rPr>
            <w:rFonts w:ascii="Calibri" w:eastAsia="Calibri" w:hAnsi="Calibri" w:cs="Calibri"/>
            <w:spacing w:val="-2"/>
            <w:sz w:val="22"/>
            <w:szCs w:val="22"/>
          </w:rPr>
          <w:t>.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o</w:t>
        </w:r>
        <w:r>
          <w:rPr>
            <w:rFonts w:ascii="Calibri" w:eastAsia="Calibri" w:hAnsi="Calibri" w:cs="Calibri"/>
            <w:sz w:val="22"/>
            <w:szCs w:val="22"/>
          </w:rPr>
          <w:t>r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g</w:t>
        </w:r>
        <w:r>
          <w:rPr>
            <w:rFonts w:ascii="Calibri" w:eastAsia="Calibri" w:hAnsi="Calibri" w:cs="Calibri"/>
            <w:sz w:val="22"/>
            <w:szCs w:val="22"/>
          </w:rPr>
          <w:t>.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u</w:t>
        </w:r>
        <w:r>
          <w:rPr>
            <w:rFonts w:ascii="Calibri" w:eastAsia="Calibri" w:hAnsi="Calibri" w:cs="Calibri"/>
            <w:sz w:val="22"/>
            <w:szCs w:val="22"/>
          </w:rPr>
          <w:t>k.</w:t>
        </w:r>
      </w:hyperlink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If </w:t>
      </w:r>
      <w:r>
        <w:rPr>
          <w:rFonts w:ascii="Calibri" w:eastAsia="Calibri" w:hAnsi="Calibri" w:cs="Calibri"/>
          <w:spacing w:val="1"/>
          <w:sz w:val="22"/>
          <w:szCs w:val="22"/>
        </w:rPr>
        <w:t>yo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furt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 plea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tact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egist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lead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hyperlink r:id="rId12">
        <w:r>
          <w:rPr>
            <w:rFonts w:ascii="Calibri" w:eastAsia="Calibri" w:hAnsi="Calibri" w:cs="Calibri"/>
            <w:spacing w:val="-1"/>
            <w:sz w:val="22"/>
            <w:szCs w:val="22"/>
          </w:rPr>
          <w:t>m</w:t>
        </w:r>
        <w:r>
          <w:rPr>
            <w:rFonts w:ascii="Calibri" w:eastAsia="Calibri" w:hAnsi="Calibri" w:cs="Calibri"/>
            <w:sz w:val="22"/>
            <w:szCs w:val="22"/>
          </w:rPr>
          <w:t>ai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l@b</w:t>
        </w:r>
        <w:r>
          <w:rPr>
            <w:rFonts w:ascii="Calibri" w:eastAsia="Calibri" w:hAnsi="Calibri" w:cs="Calibri"/>
            <w:sz w:val="22"/>
            <w:szCs w:val="22"/>
          </w:rPr>
          <w:t>srcent</w:t>
        </w:r>
        <w:r>
          <w:rPr>
            <w:rFonts w:ascii="Calibri" w:eastAsia="Calibri" w:hAnsi="Calibri" w:cs="Calibri"/>
            <w:spacing w:val="-2"/>
            <w:sz w:val="22"/>
            <w:szCs w:val="22"/>
          </w:rPr>
          <w:t>r</w:t>
        </w:r>
        <w:r>
          <w:rPr>
            <w:rFonts w:ascii="Calibri" w:eastAsia="Calibri" w:hAnsi="Calibri" w:cs="Calibri"/>
            <w:sz w:val="22"/>
            <w:szCs w:val="22"/>
          </w:rPr>
          <w:t>e.</w:t>
        </w:r>
        <w:r>
          <w:rPr>
            <w:rFonts w:ascii="Calibri" w:eastAsia="Calibri" w:hAnsi="Calibri" w:cs="Calibri"/>
            <w:spacing w:val="1"/>
            <w:sz w:val="22"/>
            <w:szCs w:val="22"/>
          </w:rPr>
          <w:t>o</w:t>
        </w:r>
        <w:r>
          <w:rPr>
            <w:rFonts w:ascii="Calibri" w:eastAsia="Calibri" w:hAnsi="Calibri" w:cs="Calibri"/>
            <w:sz w:val="22"/>
            <w:szCs w:val="22"/>
          </w:rPr>
          <w:t>r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g</w:t>
        </w:r>
        <w:r>
          <w:rPr>
            <w:rFonts w:ascii="Calibri" w:eastAsia="Calibri" w:hAnsi="Calibri" w:cs="Calibri"/>
            <w:sz w:val="22"/>
            <w:szCs w:val="22"/>
          </w:rPr>
          <w:t>.</w:t>
        </w:r>
        <w:r>
          <w:rPr>
            <w:rFonts w:ascii="Calibri" w:eastAsia="Calibri" w:hAnsi="Calibri" w:cs="Calibri"/>
            <w:spacing w:val="-1"/>
            <w:sz w:val="22"/>
            <w:szCs w:val="22"/>
          </w:rPr>
          <w:t>u</w:t>
        </w:r>
        <w:r>
          <w:rPr>
            <w:rFonts w:ascii="Calibri" w:eastAsia="Calibri" w:hAnsi="Calibri" w:cs="Calibri"/>
            <w:sz w:val="22"/>
            <w:szCs w:val="22"/>
          </w:rPr>
          <w:t>k</w:t>
        </w:r>
      </w:hyperlink>
    </w:p>
    <w:p w:rsidR="001E3408" w:rsidRDefault="001E3408">
      <w:pPr>
        <w:spacing w:before="7" w:line="180" w:lineRule="exact"/>
        <w:rPr>
          <w:sz w:val="19"/>
          <w:szCs w:val="19"/>
        </w:rPr>
      </w:pPr>
    </w:p>
    <w:p w:rsidR="001E3408" w:rsidRDefault="00107730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rs 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ere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,</w:t>
      </w:r>
    </w:p>
    <w:sectPr w:rsidR="001E3408">
      <w:pgSz w:w="11920" w:h="16840"/>
      <w:pgMar w:top="1360" w:right="1340" w:bottom="280" w:left="134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D17" w:rsidRDefault="004D0D17">
      <w:r>
        <w:separator/>
      </w:r>
    </w:p>
  </w:endnote>
  <w:endnote w:type="continuationSeparator" w:id="0">
    <w:p w:rsidR="004D0D17" w:rsidRDefault="004D0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408" w:rsidRDefault="004D0D1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pt;margin-top:780.8pt;width:9.6pt;height:13.05pt;z-index:-251658752;mso-position-horizontal-relative:page;mso-position-vertical-relative:page" filled="f" stroked="f">
          <v:textbox inset="0,0,0,0">
            <w:txbxContent>
              <w:p w:rsidR="001E3408" w:rsidRDefault="00107730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253550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D17" w:rsidRDefault="004D0D17">
      <w:r>
        <w:separator/>
      </w:r>
    </w:p>
  </w:footnote>
  <w:footnote w:type="continuationSeparator" w:id="0">
    <w:p w:rsidR="004D0D17" w:rsidRDefault="004D0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847B9"/>
    <w:multiLevelType w:val="multilevel"/>
    <w:tmpl w:val="6D56F9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408"/>
    <w:rsid w:val="00107730"/>
    <w:rsid w:val="001E3408"/>
    <w:rsid w:val="00253550"/>
    <w:rsid w:val="004D0D17"/>
    <w:rsid w:val="005B7DEE"/>
    <w:rsid w:val="009A5FC0"/>
    <w:rsid w:val="00A534FA"/>
    <w:rsid w:val="00D6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F3E2DAC"/>
  <w15:docId w15:val="{6363AB4D-03B7-47FA-840E-9232F2AFA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A5F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5FC0"/>
  </w:style>
  <w:style w:type="paragraph" w:styleId="Footer">
    <w:name w:val="footer"/>
    <w:basedOn w:val="Normal"/>
    <w:link w:val="FooterChar"/>
    <w:uiPriority w:val="99"/>
    <w:unhideWhenUsed/>
    <w:rsid w:val="009A5F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mail@bsrcentre.org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srcentre.org.uk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upport@amplitude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ettitud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BEN-PC</dc:creator>
  <cp:lastModifiedBy>BEN-PC</cp:lastModifiedBy>
  <cp:revision>2</cp:revision>
  <dcterms:created xsi:type="dcterms:W3CDTF">2017-02-01T09:44:00Z</dcterms:created>
  <dcterms:modified xsi:type="dcterms:W3CDTF">2017-02-01T09:44:00Z</dcterms:modified>
</cp:coreProperties>
</file>